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B9FCF" w14:textId="09C2120F" w:rsidR="00DD1F91" w:rsidRDefault="002D473A" w:rsidP="00EC3183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</w:t>
      </w:r>
      <w:r w:rsidR="00EC3183">
        <w:rPr>
          <w:sz w:val="16"/>
          <w:szCs w:val="16"/>
        </w:rPr>
        <w:t xml:space="preserve">          </w:t>
      </w:r>
      <w:r>
        <w:rPr>
          <w:sz w:val="16"/>
          <w:szCs w:val="16"/>
        </w:rPr>
        <w:t xml:space="preserve">    </w:t>
      </w:r>
      <w:r w:rsidR="00EC3183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 </w:t>
      </w:r>
      <w:r w:rsidR="00EC3183">
        <w:rPr>
          <w:sz w:val="16"/>
          <w:szCs w:val="16"/>
        </w:rPr>
        <w:t xml:space="preserve">                                                            </w:t>
      </w:r>
      <w:r>
        <w:rPr>
          <w:sz w:val="16"/>
          <w:szCs w:val="16"/>
        </w:rPr>
        <w:t xml:space="preserve">   </w:t>
      </w:r>
    </w:p>
    <w:p w14:paraId="1439669C" w14:textId="679A0BB7" w:rsidR="00A6127E" w:rsidRPr="005764BF" w:rsidRDefault="00DD1F91" w:rsidP="005764BF">
      <w:pPr>
        <w:pStyle w:val="Default"/>
        <w:rPr>
          <w:rFonts w:ascii="English111 Adagio BT" w:hAnsi="English111 Adagio BT" w:cs="English111 Adagio BT"/>
        </w:rPr>
      </w:pPr>
      <w:r>
        <w:rPr>
          <w:sz w:val="16"/>
          <w:szCs w:val="16"/>
        </w:rPr>
        <w:t xml:space="preserve">   </w:t>
      </w:r>
      <w:r w:rsidR="00EC3183">
        <w:rPr>
          <w:sz w:val="16"/>
          <w:szCs w:val="16"/>
        </w:rPr>
        <w:t xml:space="preserve">                                                                                                                        </w:t>
      </w:r>
      <w:r>
        <w:rPr>
          <w:sz w:val="16"/>
          <w:szCs w:val="16"/>
        </w:rPr>
        <w:t xml:space="preserve">     </w:t>
      </w:r>
    </w:p>
    <w:p w14:paraId="6E08562C" w14:textId="77777777" w:rsidR="00684748" w:rsidRPr="00684748" w:rsidRDefault="00684748" w:rsidP="00684748">
      <w:pPr>
        <w:jc w:val="both"/>
        <w:rPr>
          <w:sz w:val="16"/>
          <w:szCs w:val="16"/>
        </w:rPr>
      </w:pPr>
      <w:r w:rsidRPr="00684748">
        <w:rPr>
          <w:noProof/>
          <w:sz w:val="24"/>
          <w:szCs w:val="24"/>
        </w:rPr>
        <w:drawing>
          <wp:inline distT="0" distB="0" distL="0" distR="0" wp14:anchorId="7A9BFDAB" wp14:editId="4D5F93AA">
            <wp:extent cx="6210300" cy="1101654"/>
            <wp:effectExtent l="0" t="0" r="0" b="3810"/>
            <wp:docPr id="2" name="Immagine 2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1101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DECB52" w14:textId="77777777" w:rsidR="00684748" w:rsidRPr="00684748" w:rsidRDefault="00684748" w:rsidP="00684748">
      <w:pPr>
        <w:autoSpaceDE w:val="0"/>
        <w:autoSpaceDN w:val="0"/>
        <w:adjustRightInd w:val="0"/>
        <w:jc w:val="both"/>
        <w:rPr>
          <w:rFonts w:ascii="Corbel" w:hAnsi="Corbel" w:cs="Corbel"/>
          <w:color w:val="000000"/>
          <w:sz w:val="16"/>
          <w:szCs w:val="16"/>
        </w:rPr>
      </w:pPr>
      <w:r w:rsidRPr="00684748">
        <w:rPr>
          <w:rFonts w:ascii="Corbel" w:hAnsi="Corbel" w:cs="Corbel"/>
          <w:color w:val="000000"/>
          <w:sz w:val="16"/>
          <w:szCs w:val="16"/>
        </w:rPr>
        <w:t xml:space="preserve">                                                                                                                                </w:t>
      </w:r>
    </w:p>
    <w:p w14:paraId="0E2AF404" w14:textId="77777777" w:rsidR="00684748" w:rsidRPr="00684748" w:rsidRDefault="00684748" w:rsidP="00684748">
      <w:pPr>
        <w:autoSpaceDE w:val="0"/>
        <w:autoSpaceDN w:val="0"/>
        <w:adjustRightInd w:val="0"/>
        <w:jc w:val="both"/>
        <w:rPr>
          <w:rFonts w:ascii="English111 Adagio BT" w:hAnsi="English111 Adagio BT" w:cs="English111 Adagio BT"/>
          <w:color w:val="000000"/>
          <w:sz w:val="24"/>
          <w:szCs w:val="24"/>
        </w:rPr>
      </w:pPr>
    </w:p>
    <w:p w14:paraId="20DFEE29" w14:textId="77777777" w:rsidR="00684748" w:rsidRPr="00684748" w:rsidRDefault="00684748" w:rsidP="00684748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684748">
        <w:rPr>
          <w:rFonts w:ascii="Calibri" w:eastAsia="Calibri" w:hAnsi="Calibri" w:cs="Calibri"/>
          <w:b/>
          <w:sz w:val="22"/>
          <w:szCs w:val="22"/>
          <w:lang w:eastAsia="en-US"/>
        </w:rPr>
        <w:t>CARTA INTESTATA DELLA SCUOLA</w:t>
      </w:r>
    </w:p>
    <w:p w14:paraId="49C050EB" w14:textId="77777777" w:rsidR="00684748" w:rsidRPr="00684748" w:rsidRDefault="00684748" w:rsidP="00684748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</w:pPr>
    </w:p>
    <w:p w14:paraId="2C5905BC" w14:textId="77777777" w:rsidR="000B4986" w:rsidRPr="00BA17B5" w:rsidRDefault="00684748" w:rsidP="000B4986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</w:pPr>
      <w:r w:rsidRPr="00684748">
        <w:rPr>
          <w:rFonts w:ascii="Calibri" w:eastAsia="Calibri" w:hAnsi="Calibri" w:cs="Calibri"/>
          <w:b/>
          <w:i/>
          <w:iCs/>
          <w:sz w:val="24"/>
          <w:szCs w:val="24"/>
          <w:lang w:eastAsia="en-US"/>
        </w:rPr>
        <w:t>OGGETTO</w:t>
      </w:r>
      <w:bookmarkStart w:id="0" w:name="_Hlk130836017"/>
      <w:r w:rsidRPr="00684748">
        <w:rPr>
          <w:rFonts w:ascii="Calibri" w:eastAsia="Calibri" w:hAnsi="Calibri" w:cs="Calibri"/>
          <w:b/>
          <w:i/>
          <w:iCs/>
          <w:sz w:val="24"/>
          <w:szCs w:val="24"/>
          <w:lang w:eastAsia="en-US"/>
        </w:rPr>
        <w:t xml:space="preserve">: </w:t>
      </w:r>
      <w:bookmarkStart w:id="1" w:name="_Hlk158486486"/>
      <w:bookmarkEnd w:id="0"/>
      <w:r w:rsidR="000B4986" w:rsidRPr="00BA17B5"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>Piano Nazionale Di Ripresa E Resilienza - Missione 4: Istruzione E Ricerca - Componente 1 Potenziamento dell’offerta dei servizi di istruzione: dagli asili nido alle Università – investimento 3.1 “Nuove competenze e nuovi linguaggi nell’ambito della Missione 4 – Istruzione e Ricerca – Componente 1 – “Potenziamento dell’offerta dei servizi all’istruzione: dagli asili nido all’Università” del Piano nazionale di ripresa e resilienza finanziato dall’Unione europea – Next Generation EU”</w:t>
      </w:r>
    </w:p>
    <w:bookmarkEnd w:id="1"/>
    <w:p w14:paraId="6E3DBBB6" w14:textId="77777777" w:rsidR="000B4986" w:rsidRPr="00BA17B5" w:rsidRDefault="000B4986" w:rsidP="000B4986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</w:pPr>
      <w:r w:rsidRPr="00BA17B5"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>CNP: ____________________</w:t>
      </w:r>
    </w:p>
    <w:p w14:paraId="51571AB8" w14:textId="77777777" w:rsidR="000B4986" w:rsidRPr="00684748" w:rsidRDefault="000B4986" w:rsidP="000B4986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</w:pPr>
      <w:r w:rsidRPr="00BA17B5"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>CUP: ____________________</w:t>
      </w:r>
    </w:p>
    <w:p w14:paraId="0098A26E" w14:textId="15A8EA60" w:rsidR="00684748" w:rsidRPr="00684748" w:rsidRDefault="00684748" w:rsidP="000B4986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</w:pPr>
    </w:p>
    <w:p w14:paraId="78F40F07" w14:textId="77777777" w:rsidR="00684748" w:rsidRDefault="00684748" w:rsidP="005764BF">
      <w:pPr>
        <w:tabs>
          <w:tab w:val="left" w:pos="9498"/>
        </w:tabs>
        <w:jc w:val="both"/>
        <w:rPr>
          <w:rFonts w:asciiTheme="minorHAnsi" w:hAnsiTheme="minorHAnsi" w:cstheme="minorHAnsi"/>
          <w:sz w:val="24"/>
          <w:szCs w:val="24"/>
        </w:rPr>
      </w:pPr>
    </w:p>
    <w:p w14:paraId="3A9F2993" w14:textId="77777777" w:rsidR="00837823" w:rsidRPr="00837823" w:rsidRDefault="00837823" w:rsidP="00837823">
      <w:pPr>
        <w:tabs>
          <w:tab w:val="left" w:pos="9498"/>
        </w:tabs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4F5AE214" w14:textId="77777777" w:rsidR="005764BF" w:rsidRPr="005764BF" w:rsidRDefault="005764BF" w:rsidP="005764BF">
      <w:pPr>
        <w:tabs>
          <w:tab w:val="left" w:pos="9498"/>
        </w:tabs>
        <w:jc w:val="center"/>
        <w:rPr>
          <w:rFonts w:asciiTheme="minorHAnsi" w:hAnsiTheme="minorHAnsi" w:cstheme="minorHAnsi"/>
          <w:sz w:val="22"/>
          <w:szCs w:val="22"/>
        </w:rPr>
      </w:pPr>
      <w:proofErr w:type="gramStart"/>
      <w:r w:rsidRPr="005764BF">
        <w:rPr>
          <w:rFonts w:asciiTheme="minorHAnsi" w:hAnsiTheme="minorHAnsi" w:cstheme="minorHAnsi"/>
          <w:sz w:val="22"/>
          <w:szCs w:val="22"/>
          <w:bdr w:val="single" w:sz="4" w:space="0" w:color="auto"/>
        </w:rPr>
        <w:t>LETTERA  DI</w:t>
      </w:r>
      <w:proofErr w:type="gramEnd"/>
      <w:r w:rsidRPr="005764BF">
        <w:rPr>
          <w:rFonts w:asciiTheme="minorHAnsi" w:hAnsiTheme="minorHAnsi" w:cstheme="minorHAnsi"/>
          <w:sz w:val="22"/>
          <w:szCs w:val="22"/>
          <w:bdr w:val="single" w:sz="4" w:space="0" w:color="auto"/>
        </w:rPr>
        <w:t xml:space="preserve">  INCARICO</w:t>
      </w:r>
    </w:p>
    <w:p w14:paraId="6CA00071" w14:textId="3E0464C1" w:rsidR="005764BF" w:rsidRPr="005764BF" w:rsidRDefault="005764BF" w:rsidP="005764BF">
      <w:pPr>
        <w:keepNext/>
        <w:tabs>
          <w:tab w:val="left" w:pos="9498"/>
        </w:tabs>
        <w:jc w:val="center"/>
        <w:outlineLvl w:val="6"/>
        <w:rPr>
          <w:rFonts w:asciiTheme="minorHAnsi" w:hAnsiTheme="minorHAnsi" w:cstheme="minorHAnsi"/>
          <w:b/>
          <w:sz w:val="22"/>
          <w:szCs w:val="22"/>
          <w:bdr w:val="single" w:sz="4" w:space="0" w:color="auto"/>
        </w:rPr>
      </w:pPr>
      <w:r w:rsidRPr="005764BF">
        <w:rPr>
          <w:rFonts w:asciiTheme="minorHAnsi" w:hAnsiTheme="minorHAnsi" w:cstheme="minorHAnsi"/>
          <w:b/>
          <w:sz w:val="22"/>
          <w:szCs w:val="22"/>
          <w:bdr w:val="single" w:sz="4" w:space="0" w:color="auto"/>
        </w:rPr>
        <w:t xml:space="preserve">PER PRESTAZIONE ATTIVITA’ AGGIUNTIVA AI SENSI DELL’EX ART. </w:t>
      </w:r>
      <w:r w:rsidR="007C77BB">
        <w:rPr>
          <w:rFonts w:asciiTheme="minorHAnsi" w:hAnsiTheme="minorHAnsi" w:cstheme="minorHAnsi"/>
          <w:b/>
          <w:sz w:val="22"/>
          <w:szCs w:val="22"/>
          <w:bdr w:val="single" w:sz="4" w:space="0" w:color="auto"/>
        </w:rPr>
        <w:t>53 DEL DLGS. 165/2001</w:t>
      </w:r>
    </w:p>
    <w:p w14:paraId="513DCD76" w14:textId="77777777" w:rsidR="005764BF" w:rsidRPr="005764BF" w:rsidRDefault="005764BF" w:rsidP="005764BF">
      <w:pPr>
        <w:tabs>
          <w:tab w:val="left" w:pos="9498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5764BF">
        <w:rPr>
          <w:rFonts w:asciiTheme="minorHAnsi" w:hAnsiTheme="minorHAnsi" w:cstheme="minorHAnsi"/>
          <w:b/>
          <w:bCs/>
          <w:sz w:val="22"/>
          <w:szCs w:val="22"/>
        </w:rPr>
        <w:tab/>
      </w:r>
    </w:p>
    <w:p w14:paraId="4AFFFC9C" w14:textId="77777777" w:rsidR="005764BF" w:rsidRPr="005764BF" w:rsidRDefault="005764BF" w:rsidP="005764BF">
      <w:pPr>
        <w:tabs>
          <w:tab w:val="left" w:pos="9498"/>
        </w:tabs>
        <w:rPr>
          <w:rFonts w:asciiTheme="minorHAnsi" w:hAnsiTheme="minorHAnsi" w:cstheme="minorHAnsi"/>
          <w:bCs/>
          <w:sz w:val="22"/>
          <w:szCs w:val="22"/>
        </w:rPr>
      </w:pPr>
      <w:r w:rsidRPr="005764BF">
        <w:rPr>
          <w:rFonts w:asciiTheme="minorHAnsi" w:hAnsiTheme="minorHAnsi" w:cstheme="minorHAnsi"/>
          <w:b/>
          <w:bCs/>
          <w:sz w:val="22"/>
          <w:szCs w:val="22"/>
        </w:rPr>
        <w:t>PREMESSO CHE:</w:t>
      </w:r>
      <w:r w:rsidRPr="005764BF">
        <w:rPr>
          <w:rFonts w:asciiTheme="minorHAnsi" w:hAnsiTheme="minorHAnsi" w:cstheme="minorHAnsi"/>
          <w:bCs/>
          <w:sz w:val="22"/>
          <w:szCs w:val="22"/>
        </w:rPr>
        <w:t xml:space="preserve"> L’Istituto _______________________attua azioni nell’ambito del progetto</w:t>
      </w:r>
    </w:p>
    <w:p w14:paraId="3DCD9F64" w14:textId="77777777" w:rsidR="000B4986" w:rsidRPr="00BA17B5" w:rsidRDefault="000B4986" w:rsidP="000B4986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</w:pPr>
      <w:r w:rsidRPr="00BA17B5"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>Piano Nazionale Di Ripresa E Resilienza - Missione 4: Istruzione E Ricerca - Componente 1 Potenziamento dell’offerta dei servizi di istruzione: dagli asili nido alle Università – investimento 3.1 “Nuove competenze e nuovi linguaggi nell’ambito della Missione 4 – Istruzione e Ricerca – Componente 1 – “Potenziamento dell’offerta dei servizi all’istruzione: dagli asili nido all’Università” del Piano nazionale di ripresa e resilienza finanziato dall’Unione europea – Next Generation EU”</w:t>
      </w:r>
    </w:p>
    <w:p w14:paraId="307AAFEF" w14:textId="628F3718" w:rsidR="005764BF" w:rsidRPr="005764BF" w:rsidRDefault="005764BF" w:rsidP="00684748">
      <w:pPr>
        <w:autoSpaceDE w:val="0"/>
        <w:autoSpaceDN w:val="0"/>
        <w:adjustRightInd w:val="0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5764BF">
        <w:rPr>
          <w:rFonts w:asciiTheme="minorHAnsi" w:hAnsiTheme="minorHAnsi" w:cstheme="minorHAnsi"/>
          <w:i/>
          <w:color w:val="000000"/>
          <w:sz w:val="24"/>
          <w:szCs w:val="24"/>
        </w:rPr>
        <w:t xml:space="preserve">                                                  </w:t>
      </w:r>
    </w:p>
    <w:p w14:paraId="6DBC386A" w14:textId="77777777" w:rsidR="005764BF" w:rsidRPr="005764BF" w:rsidRDefault="005764BF" w:rsidP="005764BF">
      <w:pPr>
        <w:tabs>
          <w:tab w:val="left" w:pos="9498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5764BF">
        <w:rPr>
          <w:rFonts w:asciiTheme="minorHAnsi" w:hAnsiTheme="minorHAnsi" w:cstheme="minorHAnsi"/>
          <w:b/>
          <w:sz w:val="22"/>
          <w:szCs w:val="22"/>
        </w:rPr>
        <w:t xml:space="preserve">PRESO ATTO CHE: </w:t>
      </w:r>
      <w:r w:rsidRPr="005764BF">
        <w:rPr>
          <w:rFonts w:asciiTheme="minorHAnsi" w:hAnsiTheme="minorHAnsi" w:cstheme="minorHAnsi"/>
          <w:sz w:val="22"/>
          <w:szCs w:val="22"/>
        </w:rPr>
        <w:t>Per l’attuazione dei suddetti percorsi è affidata al Dirigente Scolastico in qualità di RUP la responsabilità della esecuzione</w:t>
      </w:r>
    </w:p>
    <w:p w14:paraId="68CD3D7B" w14:textId="77777777" w:rsidR="005764BF" w:rsidRPr="005764BF" w:rsidRDefault="005764BF" w:rsidP="005764BF">
      <w:pPr>
        <w:tabs>
          <w:tab w:val="left" w:pos="9498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24BC8502" w14:textId="0C2289F0" w:rsidR="005764BF" w:rsidRPr="005764BF" w:rsidRDefault="005764BF" w:rsidP="005764BF">
      <w:pPr>
        <w:tabs>
          <w:tab w:val="left" w:pos="9498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5764BF">
        <w:rPr>
          <w:rFonts w:asciiTheme="minorHAnsi" w:hAnsiTheme="minorHAnsi" w:cstheme="minorHAnsi"/>
          <w:b/>
          <w:sz w:val="22"/>
          <w:szCs w:val="22"/>
        </w:rPr>
        <w:t>CONSIDERATO CHE:</w:t>
      </w:r>
      <w:r w:rsidRPr="005764BF">
        <w:rPr>
          <w:rFonts w:asciiTheme="minorHAnsi" w:hAnsiTheme="minorHAnsi" w:cstheme="minorHAnsi"/>
          <w:sz w:val="22"/>
          <w:szCs w:val="22"/>
        </w:rPr>
        <w:t xml:space="preserve"> La responsabilità organizzativa, gestionale e amministrativa appartiene unicamente all’istituzione scolastica cui è stata autorizzata l’attuazione del progetto e che il responsabile del progetto è unicamente il Dirigente Scolastico pro tempore.</w:t>
      </w:r>
    </w:p>
    <w:p w14:paraId="6F4751B9" w14:textId="77777777" w:rsidR="005764BF" w:rsidRPr="005764BF" w:rsidRDefault="005764BF" w:rsidP="005764BF">
      <w:pPr>
        <w:tabs>
          <w:tab w:val="left" w:pos="9498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1E1728A9" w14:textId="464240C5" w:rsidR="005764BF" w:rsidRDefault="005764BF" w:rsidP="005764BF">
      <w:pPr>
        <w:tabs>
          <w:tab w:val="left" w:pos="9498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5764BF">
        <w:rPr>
          <w:rFonts w:asciiTheme="minorHAnsi" w:hAnsiTheme="minorHAnsi" w:cstheme="minorHAnsi"/>
          <w:b/>
          <w:sz w:val="22"/>
          <w:szCs w:val="22"/>
        </w:rPr>
        <w:t>PRESO ATTO:</w:t>
      </w:r>
      <w:r w:rsidRPr="005764BF">
        <w:rPr>
          <w:rFonts w:asciiTheme="minorHAnsi" w:hAnsiTheme="minorHAnsi" w:cstheme="minorHAnsi"/>
          <w:sz w:val="22"/>
          <w:szCs w:val="22"/>
        </w:rPr>
        <w:t xml:space="preserve"> </w:t>
      </w:r>
      <w:r w:rsidR="00684748">
        <w:rPr>
          <w:rFonts w:asciiTheme="minorHAnsi" w:hAnsiTheme="minorHAnsi" w:cstheme="minorHAnsi"/>
          <w:sz w:val="22"/>
          <w:szCs w:val="22"/>
        </w:rPr>
        <w:t xml:space="preserve">che per il raggiungimento del Target e di Milestone è necessario individuare un esperto di a cui affidare il compito di “Responsabile </w:t>
      </w:r>
      <w:r w:rsidR="00D111E7">
        <w:rPr>
          <w:rFonts w:asciiTheme="minorHAnsi" w:hAnsiTheme="minorHAnsi" w:cstheme="minorHAnsi"/>
          <w:sz w:val="22"/>
          <w:szCs w:val="22"/>
        </w:rPr>
        <w:t>per il coordinamento e la direzione tecnica dei percorsi formativi</w:t>
      </w:r>
      <w:r w:rsidR="00684748">
        <w:rPr>
          <w:rFonts w:asciiTheme="minorHAnsi" w:hAnsiTheme="minorHAnsi" w:cstheme="minorHAnsi"/>
          <w:sz w:val="22"/>
          <w:szCs w:val="22"/>
        </w:rPr>
        <w:t>”</w:t>
      </w:r>
    </w:p>
    <w:p w14:paraId="09387A3D" w14:textId="56B62BF5" w:rsidR="00684748" w:rsidRDefault="00684748" w:rsidP="005764BF">
      <w:pPr>
        <w:tabs>
          <w:tab w:val="left" w:pos="9498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BE8CE79" w14:textId="77777777" w:rsidR="00636C91" w:rsidRDefault="00684748" w:rsidP="005764BF">
      <w:pPr>
        <w:tabs>
          <w:tab w:val="left" w:pos="9498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684748">
        <w:rPr>
          <w:rFonts w:asciiTheme="minorHAnsi" w:hAnsiTheme="minorHAnsi" w:cstheme="minorHAnsi"/>
          <w:b/>
          <w:bCs/>
          <w:sz w:val="22"/>
          <w:szCs w:val="22"/>
        </w:rPr>
        <w:t>DATO ATTO</w:t>
      </w:r>
      <w:r>
        <w:rPr>
          <w:rFonts w:asciiTheme="minorHAnsi" w:hAnsiTheme="minorHAnsi" w:cstheme="minorHAnsi"/>
          <w:sz w:val="22"/>
          <w:szCs w:val="22"/>
        </w:rPr>
        <w:t>: di essere in possesso delle competenze necessario nel campo</w:t>
      </w:r>
    </w:p>
    <w:p w14:paraId="5C7CBA9C" w14:textId="77777777" w:rsidR="00636C91" w:rsidRDefault="00636C91" w:rsidP="005764BF">
      <w:pPr>
        <w:tabs>
          <w:tab w:val="left" w:pos="9498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25C13FE1" w14:textId="622AB68A" w:rsidR="00684748" w:rsidRPr="005764BF" w:rsidRDefault="00636C91" w:rsidP="005764BF">
      <w:pPr>
        <w:tabs>
          <w:tab w:val="left" w:pos="9498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VISTO</w:t>
      </w:r>
      <w:r>
        <w:rPr>
          <w:rFonts w:asciiTheme="minorHAnsi" w:hAnsiTheme="minorHAnsi" w:cstheme="minorHAnsi"/>
          <w:sz w:val="22"/>
          <w:szCs w:val="22"/>
        </w:rPr>
        <w:t>: il decreto di incarico prot. n° _______ del _______</w:t>
      </w:r>
      <w:r w:rsidR="00684748">
        <w:rPr>
          <w:rFonts w:asciiTheme="minorHAnsi" w:hAnsiTheme="minorHAnsi" w:cstheme="minorHAnsi"/>
          <w:sz w:val="22"/>
          <w:szCs w:val="22"/>
        </w:rPr>
        <w:tab/>
      </w:r>
    </w:p>
    <w:p w14:paraId="797F9802" w14:textId="77777777" w:rsidR="005764BF" w:rsidRPr="005764BF" w:rsidRDefault="005764BF" w:rsidP="005764BF">
      <w:pPr>
        <w:tabs>
          <w:tab w:val="left" w:pos="9498"/>
        </w:tabs>
        <w:rPr>
          <w:rFonts w:asciiTheme="minorHAnsi" w:hAnsiTheme="minorHAnsi" w:cstheme="minorHAnsi"/>
          <w:sz w:val="22"/>
          <w:szCs w:val="22"/>
        </w:rPr>
      </w:pPr>
    </w:p>
    <w:p w14:paraId="2EF782E8" w14:textId="39CF3CC8" w:rsidR="005764BF" w:rsidRPr="005764BF" w:rsidRDefault="005764BF" w:rsidP="005764BF">
      <w:pPr>
        <w:tabs>
          <w:tab w:val="left" w:pos="9498"/>
        </w:tabs>
        <w:rPr>
          <w:rFonts w:asciiTheme="minorHAnsi" w:hAnsiTheme="minorHAnsi" w:cstheme="minorHAnsi"/>
          <w:b/>
          <w:sz w:val="22"/>
          <w:szCs w:val="22"/>
        </w:rPr>
      </w:pPr>
      <w:r w:rsidRPr="005764BF">
        <w:rPr>
          <w:rFonts w:asciiTheme="minorHAnsi" w:hAnsiTheme="minorHAnsi" w:cstheme="minorHAnsi"/>
          <w:b/>
          <w:sz w:val="22"/>
          <w:szCs w:val="22"/>
        </w:rPr>
        <w:t xml:space="preserve">IL DIRIGENTE SCOLASTICO _____________ ASSUME L’INCARICO DI </w:t>
      </w:r>
      <w:r w:rsidR="00D111E7">
        <w:rPr>
          <w:rFonts w:asciiTheme="minorHAnsi" w:hAnsiTheme="minorHAnsi" w:cstheme="minorHAnsi"/>
          <w:b/>
          <w:sz w:val="22"/>
          <w:szCs w:val="22"/>
        </w:rPr>
        <w:t>CUI SOPRA</w:t>
      </w:r>
    </w:p>
    <w:p w14:paraId="6865D39F" w14:textId="77777777" w:rsidR="005764BF" w:rsidRPr="005764BF" w:rsidRDefault="005764BF" w:rsidP="00D111E7">
      <w:pPr>
        <w:tabs>
          <w:tab w:val="left" w:pos="9498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5345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4088"/>
        <w:gridCol w:w="6350"/>
      </w:tblGrid>
      <w:tr w:rsidR="005764BF" w:rsidRPr="005764BF" w14:paraId="40ACE00A" w14:textId="77777777" w:rsidTr="00083BBF">
        <w:trPr>
          <w:tblCellSpacing w:w="20" w:type="dxa"/>
        </w:trPr>
        <w:tc>
          <w:tcPr>
            <w:tcW w:w="1930" w:type="pct"/>
            <w:shd w:val="clear" w:color="auto" w:fill="auto"/>
          </w:tcPr>
          <w:p w14:paraId="257476B2" w14:textId="77777777" w:rsidR="005764BF" w:rsidRPr="005764BF" w:rsidRDefault="005764BF" w:rsidP="005764B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64BF">
              <w:rPr>
                <w:rFonts w:ascii="Arial" w:hAnsi="Arial" w:cs="Arial"/>
                <w:b/>
                <w:bCs/>
                <w:sz w:val="18"/>
                <w:szCs w:val="18"/>
              </w:rPr>
              <w:t>Cognome e Nome</w:t>
            </w:r>
          </w:p>
        </w:tc>
        <w:tc>
          <w:tcPr>
            <w:tcW w:w="3014" w:type="pct"/>
            <w:shd w:val="clear" w:color="auto" w:fill="auto"/>
          </w:tcPr>
          <w:p w14:paraId="7FFA4EC5" w14:textId="77777777" w:rsidR="005764BF" w:rsidRPr="005764BF" w:rsidRDefault="005764BF" w:rsidP="005764BF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:rsidR="005764BF" w:rsidRPr="005764BF" w14:paraId="409C4A01" w14:textId="77777777" w:rsidTr="00083BBF">
        <w:trPr>
          <w:tblCellSpacing w:w="20" w:type="dxa"/>
        </w:trPr>
        <w:tc>
          <w:tcPr>
            <w:tcW w:w="1930" w:type="pct"/>
            <w:shd w:val="clear" w:color="auto" w:fill="auto"/>
          </w:tcPr>
          <w:p w14:paraId="431BBEDE" w14:textId="77777777" w:rsidR="005764BF" w:rsidRPr="005764BF" w:rsidRDefault="005764BF" w:rsidP="005764B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64BF">
              <w:rPr>
                <w:rFonts w:ascii="Arial" w:hAnsi="Arial" w:cs="Arial"/>
                <w:b/>
                <w:bCs/>
                <w:sz w:val="18"/>
                <w:szCs w:val="18"/>
              </w:rPr>
              <w:t>Codice fiscale/ Partita IVA</w:t>
            </w:r>
          </w:p>
        </w:tc>
        <w:tc>
          <w:tcPr>
            <w:tcW w:w="3014" w:type="pct"/>
            <w:shd w:val="clear" w:color="auto" w:fill="auto"/>
          </w:tcPr>
          <w:p w14:paraId="1A761F52" w14:textId="77777777" w:rsidR="005764BF" w:rsidRPr="005764BF" w:rsidRDefault="005764BF" w:rsidP="005764BF">
            <w:pPr>
              <w:jc w:val="right"/>
              <w:rPr>
                <w:sz w:val="18"/>
                <w:szCs w:val="18"/>
              </w:rPr>
            </w:pPr>
          </w:p>
        </w:tc>
      </w:tr>
      <w:tr w:rsidR="005764BF" w:rsidRPr="005764BF" w14:paraId="003C574B" w14:textId="77777777" w:rsidTr="00083BBF">
        <w:trPr>
          <w:tblCellSpacing w:w="20" w:type="dxa"/>
        </w:trPr>
        <w:tc>
          <w:tcPr>
            <w:tcW w:w="1930" w:type="pct"/>
            <w:shd w:val="clear" w:color="auto" w:fill="auto"/>
          </w:tcPr>
          <w:p w14:paraId="46CFF190" w14:textId="77777777" w:rsidR="005764BF" w:rsidRPr="005764BF" w:rsidRDefault="005764BF" w:rsidP="005764B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64BF">
              <w:rPr>
                <w:rFonts w:ascii="Arial" w:hAnsi="Arial" w:cs="Arial"/>
                <w:b/>
                <w:bCs/>
                <w:sz w:val="18"/>
                <w:szCs w:val="18"/>
              </w:rPr>
              <w:t>Qualifica</w:t>
            </w:r>
          </w:p>
        </w:tc>
        <w:tc>
          <w:tcPr>
            <w:tcW w:w="3014" w:type="pct"/>
            <w:shd w:val="clear" w:color="auto" w:fill="auto"/>
          </w:tcPr>
          <w:p w14:paraId="3272FC0D" w14:textId="77777777" w:rsidR="005764BF" w:rsidRPr="005764BF" w:rsidRDefault="005764BF" w:rsidP="005764BF">
            <w:pPr>
              <w:jc w:val="right"/>
              <w:rPr>
                <w:b/>
                <w:sz w:val="18"/>
                <w:szCs w:val="18"/>
              </w:rPr>
            </w:pPr>
            <w:r w:rsidRPr="005764BF">
              <w:rPr>
                <w:b/>
                <w:sz w:val="18"/>
                <w:szCs w:val="18"/>
              </w:rPr>
              <w:t>DIRIGENTE SCOLASTICO</w:t>
            </w:r>
          </w:p>
        </w:tc>
      </w:tr>
    </w:tbl>
    <w:p w14:paraId="25ED802F" w14:textId="77777777" w:rsidR="005764BF" w:rsidRPr="005764BF" w:rsidRDefault="005764BF" w:rsidP="005764BF">
      <w:pPr>
        <w:tabs>
          <w:tab w:val="left" w:pos="9498"/>
        </w:tabs>
        <w:rPr>
          <w:b/>
          <w:bCs/>
          <w:sz w:val="18"/>
          <w:szCs w:val="18"/>
        </w:rPr>
      </w:pPr>
    </w:p>
    <w:p w14:paraId="126DA90C" w14:textId="77777777" w:rsidR="00684748" w:rsidRDefault="00684748" w:rsidP="005764BF">
      <w:pPr>
        <w:tabs>
          <w:tab w:val="left" w:pos="9498"/>
        </w:tabs>
        <w:rPr>
          <w:b/>
          <w:bCs/>
          <w:sz w:val="18"/>
          <w:szCs w:val="18"/>
        </w:rPr>
      </w:pPr>
    </w:p>
    <w:p w14:paraId="1E3A741C" w14:textId="77777777" w:rsidR="00684748" w:rsidRDefault="00684748" w:rsidP="005764BF">
      <w:pPr>
        <w:tabs>
          <w:tab w:val="left" w:pos="9498"/>
        </w:tabs>
        <w:rPr>
          <w:b/>
          <w:bCs/>
          <w:sz w:val="18"/>
          <w:szCs w:val="18"/>
        </w:rPr>
      </w:pPr>
    </w:p>
    <w:p w14:paraId="659E6B22" w14:textId="77777777" w:rsidR="00684748" w:rsidRDefault="00684748" w:rsidP="005764BF">
      <w:pPr>
        <w:tabs>
          <w:tab w:val="left" w:pos="9498"/>
        </w:tabs>
        <w:rPr>
          <w:b/>
          <w:bCs/>
          <w:sz w:val="18"/>
          <w:szCs w:val="18"/>
        </w:rPr>
      </w:pPr>
    </w:p>
    <w:p w14:paraId="31305095" w14:textId="77777777" w:rsidR="00684748" w:rsidRDefault="00684748" w:rsidP="005764BF">
      <w:pPr>
        <w:tabs>
          <w:tab w:val="left" w:pos="9498"/>
        </w:tabs>
        <w:rPr>
          <w:b/>
          <w:bCs/>
          <w:sz w:val="18"/>
          <w:szCs w:val="18"/>
        </w:rPr>
      </w:pPr>
    </w:p>
    <w:p w14:paraId="26DA64F8" w14:textId="77777777" w:rsidR="00684748" w:rsidRDefault="00684748" w:rsidP="005764BF">
      <w:pPr>
        <w:tabs>
          <w:tab w:val="left" w:pos="9498"/>
        </w:tabs>
        <w:rPr>
          <w:b/>
          <w:bCs/>
          <w:sz w:val="18"/>
          <w:szCs w:val="18"/>
        </w:rPr>
      </w:pPr>
    </w:p>
    <w:p w14:paraId="235B5DCC" w14:textId="71C1D06C" w:rsidR="005764BF" w:rsidRPr="005764BF" w:rsidRDefault="005764BF" w:rsidP="005764BF">
      <w:pPr>
        <w:tabs>
          <w:tab w:val="left" w:pos="9498"/>
        </w:tabs>
        <w:rPr>
          <w:b/>
          <w:bCs/>
          <w:sz w:val="18"/>
          <w:szCs w:val="18"/>
        </w:rPr>
      </w:pPr>
      <w:r w:rsidRPr="005764BF">
        <w:rPr>
          <w:b/>
          <w:bCs/>
          <w:sz w:val="18"/>
          <w:szCs w:val="18"/>
        </w:rPr>
        <w:t xml:space="preserve">PER LE ATTIVITA’ DI CUI SOPRA LA RETRIBUZIONE ASSEGNATA E’DI SEGUITO INDICATA: </w:t>
      </w:r>
    </w:p>
    <w:p w14:paraId="032A315B" w14:textId="77777777" w:rsidR="005764BF" w:rsidRPr="005764BF" w:rsidRDefault="005764BF" w:rsidP="005764BF">
      <w:pPr>
        <w:tabs>
          <w:tab w:val="left" w:pos="9498"/>
        </w:tabs>
        <w:rPr>
          <w:b/>
          <w:bCs/>
          <w:sz w:val="18"/>
          <w:szCs w:val="18"/>
        </w:rPr>
      </w:pPr>
    </w:p>
    <w:bookmarkStart w:id="2" w:name="_MON_1684826955"/>
    <w:bookmarkEnd w:id="2"/>
    <w:p w14:paraId="2E063D77" w14:textId="662FF940" w:rsidR="00CD7037" w:rsidRDefault="00D111E7" w:rsidP="005764BF">
      <w:pPr>
        <w:tabs>
          <w:tab w:val="left" w:pos="9498"/>
        </w:tabs>
        <w:jc w:val="both"/>
      </w:pPr>
      <w:r w:rsidRPr="005764BF">
        <w:object w:dxaOrig="10862" w:dyaOrig="2525" w14:anchorId="2470BB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6.5pt;height:126.75pt" o:ole="">
            <v:imagedata r:id="rId9" o:title=""/>
          </v:shape>
          <o:OLEObject Type="Embed" ProgID="Excel.Sheet.8" ShapeID="_x0000_i1025" DrawAspect="Content" ObjectID="_1769107939" r:id="rId10"/>
        </w:object>
      </w:r>
    </w:p>
    <w:p w14:paraId="5CAB2EAA" w14:textId="34DC1F20" w:rsidR="00CD7037" w:rsidRPr="00FE2848" w:rsidRDefault="005764BF" w:rsidP="00FE2848">
      <w:pPr>
        <w:tabs>
          <w:tab w:val="left" w:pos="9498"/>
        </w:tabs>
        <w:jc w:val="both"/>
      </w:pPr>
      <w:r w:rsidRPr="005764BF">
        <w:tab/>
      </w:r>
    </w:p>
    <w:p w14:paraId="2E2A2360" w14:textId="77777777" w:rsidR="00CD7037" w:rsidRDefault="00CD7037" w:rsidP="00CD7037">
      <w:pPr>
        <w:pStyle w:val="Paragrafoelenco"/>
        <w:numPr>
          <w:ilvl w:val="0"/>
          <w:numId w:val="15"/>
        </w:numPr>
        <w:tabs>
          <w:tab w:val="left" w:pos="9498"/>
        </w:tabs>
        <w:autoSpaceDN w:val="0"/>
        <w:contextualSpacing/>
        <w:rPr>
          <w:bCs/>
        </w:rPr>
      </w:pPr>
      <w:r>
        <w:rPr>
          <w:bCs/>
        </w:rPr>
        <w:t>Verranno riconosciute esclusivamente le ore di servizio effettivamente prestato.</w:t>
      </w:r>
    </w:p>
    <w:p w14:paraId="219BD7C5" w14:textId="77777777" w:rsidR="00CD7037" w:rsidRDefault="00CD7037" w:rsidP="00CD7037">
      <w:pPr>
        <w:tabs>
          <w:tab w:val="left" w:pos="9498"/>
        </w:tabs>
        <w:rPr>
          <w:bCs/>
          <w:sz w:val="24"/>
          <w:szCs w:val="24"/>
        </w:rPr>
      </w:pPr>
    </w:p>
    <w:p w14:paraId="72B15563" w14:textId="29EC20F1" w:rsidR="00CD7037" w:rsidRDefault="00CD7037" w:rsidP="00CD7037">
      <w:pPr>
        <w:pStyle w:val="Paragrafoelenco"/>
        <w:numPr>
          <w:ilvl w:val="0"/>
          <w:numId w:val="15"/>
        </w:numPr>
        <w:tabs>
          <w:tab w:val="left" w:pos="9498"/>
        </w:tabs>
        <w:autoSpaceDN w:val="0"/>
        <w:contextualSpacing/>
        <w:rPr>
          <w:bCs/>
        </w:rPr>
      </w:pPr>
      <w:r>
        <w:rPr>
          <w:bCs/>
        </w:rPr>
        <w:t>L’orario indicato potrà subire rimodulazioni in funzione della effettiva erogazione da parte del MIM e delle effettive ore necessarie allo svolgimento del progetto</w:t>
      </w:r>
    </w:p>
    <w:p w14:paraId="1825B958" w14:textId="77777777" w:rsidR="00CD7037" w:rsidRDefault="00CD7037" w:rsidP="00CD7037">
      <w:pPr>
        <w:tabs>
          <w:tab w:val="left" w:pos="9498"/>
        </w:tabs>
        <w:rPr>
          <w:bCs/>
          <w:sz w:val="24"/>
          <w:szCs w:val="24"/>
        </w:rPr>
      </w:pPr>
    </w:p>
    <w:p w14:paraId="18C18A5B" w14:textId="77777777" w:rsidR="00971335" w:rsidRDefault="00CD7037" w:rsidP="00CD7037">
      <w:pPr>
        <w:pStyle w:val="Paragrafoelenco"/>
        <w:numPr>
          <w:ilvl w:val="0"/>
          <w:numId w:val="15"/>
        </w:numPr>
        <w:tabs>
          <w:tab w:val="left" w:pos="9498"/>
        </w:tabs>
        <w:autoSpaceDN w:val="0"/>
        <w:contextualSpacing/>
        <w:rPr>
          <w:bCs/>
        </w:rPr>
      </w:pPr>
      <w:r>
        <w:rPr>
          <w:bCs/>
        </w:rPr>
        <w:t xml:space="preserve">Il pagamento verrà effettuato solo a seguito di erogazione dei fondi da parte del MIM. </w:t>
      </w:r>
    </w:p>
    <w:p w14:paraId="53E590BC" w14:textId="77777777" w:rsidR="00971335" w:rsidRPr="00971335" w:rsidRDefault="00971335" w:rsidP="00971335">
      <w:pPr>
        <w:pStyle w:val="Paragrafoelenco"/>
        <w:rPr>
          <w:bCs/>
        </w:rPr>
      </w:pPr>
    </w:p>
    <w:p w14:paraId="7A441A8A" w14:textId="3D3797A6" w:rsidR="00CD7037" w:rsidRDefault="00CD7037" w:rsidP="00CD7037">
      <w:pPr>
        <w:pStyle w:val="Paragrafoelenco"/>
        <w:numPr>
          <w:ilvl w:val="0"/>
          <w:numId w:val="15"/>
        </w:numPr>
        <w:tabs>
          <w:tab w:val="left" w:pos="9498"/>
        </w:tabs>
        <w:autoSpaceDN w:val="0"/>
        <w:contextualSpacing/>
        <w:rPr>
          <w:bCs/>
        </w:rPr>
      </w:pPr>
      <w:bookmarkStart w:id="3" w:name="_Hlk130885310"/>
      <w:r>
        <w:rPr>
          <w:bCs/>
        </w:rPr>
        <w:t>È consentito</w:t>
      </w:r>
      <w:r w:rsidR="00FE2848">
        <w:rPr>
          <w:bCs/>
        </w:rPr>
        <w:t>,</w:t>
      </w:r>
      <w:r>
        <w:rPr>
          <w:bCs/>
        </w:rPr>
        <w:t xml:space="preserve"> esclusivamente in presenza di disponibilità di fondi, anticipare</w:t>
      </w:r>
      <w:r w:rsidR="00FE2848">
        <w:rPr>
          <w:bCs/>
        </w:rPr>
        <w:t xml:space="preserve"> il compenso</w:t>
      </w:r>
      <w:r>
        <w:rPr>
          <w:bCs/>
        </w:rPr>
        <w:t xml:space="preserve"> in quota parte corrispondente alle ore effettivamente prestate per l’avanzamento del progetto</w:t>
      </w:r>
    </w:p>
    <w:p w14:paraId="5BD468AF" w14:textId="77777777" w:rsidR="00CD7037" w:rsidRDefault="005764BF" w:rsidP="005764BF">
      <w:r w:rsidRPr="005764BF">
        <w:tab/>
      </w:r>
      <w:r w:rsidRPr="005764BF">
        <w:tab/>
      </w:r>
      <w:r w:rsidRPr="005764BF">
        <w:tab/>
      </w:r>
      <w:r w:rsidRPr="005764BF">
        <w:tab/>
      </w:r>
      <w:r w:rsidRPr="005764BF">
        <w:tab/>
      </w:r>
      <w:r w:rsidR="00684748">
        <w:tab/>
      </w:r>
      <w:r w:rsidR="00684748">
        <w:tab/>
      </w:r>
      <w:r w:rsidR="00684748">
        <w:tab/>
      </w:r>
    </w:p>
    <w:bookmarkEnd w:id="3"/>
    <w:p w14:paraId="49718EE0" w14:textId="77777777" w:rsidR="00CD7037" w:rsidRDefault="00CD7037" w:rsidP="005764BF"/>
    <w:p w14:paraId="4958299B" w14:textId="7EC0E72C" w:rsidR="005764BF" w:rsidRPr="005764BF" w:rsidRDefault="005764BF" w:rsidP="00CD7037">
      <w:pPr>
        <w:ind w:left="4248" w:firstLine="708"/>
      </w:pPr>
      <w:r w:rsidRPr="005764BF">
        <w:t>TIMBRO E FIRMA DS</w:t>
      </w:r>
    </w:p>
    <w:sectPr w:rsidR="005764BF" w:rsidRPr="005764BF" w:rsidSect="00837003">
      <w:footerReference w:type="even" r:id="rId11"/>
      <w:footerReference w:type="default" r:id="rId12"/>
      <w:pgSz w:w="11907" w:h="16839" w:code="9"/>
      <w:pgMar w:top="284" w:right="1134" w:bottom="1134" w:left="993" w:header="567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F615A" w14:textId="77777777" w:rsidR="00837003" w:rsidRDefault="00837003">
      <w:r>
        <w:separator/>
      </w:r>
    </w:p>
  </w:endnote>
  <w:endnote w:type="continuationSeparator" w:id="0">
    <w:p w14:paraId="7317E4B5" w14:textId="77777777" w:rsidR="00837003" w:rsidRDefault="00837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English111 Adagio B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1DA19" w14:textId="77777777" w:rsidR="00AF52DE" w:rsidRDefault="00031F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AF52DE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A38DBDA" w14:textId="77777777" w:rsidR="00AF52DE" w:rsidRDefault="00AF52D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99777" w14:textId="77777777" w:rsidR="00AF52DE" w:rsidRDefault="00031F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AF52DE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255CE2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01B4600A" w14:textId="77777777" w:rsidR="00AF52DE" w:rsidRDefault="00AF52D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D7422" w14:textId="77777777" w:rsidR="00837003" w:rsidRDefault="00837003">
      <w:r>
        <w:separator/>
      </w:r>
    </w:p>
  </w:footnote>
  <w:footnote w:type="continuationSeparator" w:id="0">
    <w:p w14:paraId="1BD45003" w14:textId="77777777" w:rsidR="00837003" w:rsidRDefault="008370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236041A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4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5B40B2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06145D1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7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B9653C"/>
    <w:multiLevelType w:val="hybridMultilevel"/>
    <w:tmpl w:val="80A607A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numFmt w:val="decimal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0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numFmt w:val="decimal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0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numFmt w:val="decimal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9" w15:restartNumberingAfterBreak="0">
    <w:nsid w:val="1F0D7895"/>
    <w:multiLevelType w:val="hybridMultilevel"/>
    <w:tmpl w:val="11C288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14" w15:restartNumberingAfterBreak="0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4627589">
    <w:abstractNumId w:val="4"/>
  </w:num>
  <w:num w:numId="2" w16cid:durableId="1659650552">
    <w:abstractNumId w:val="11"/>
  </w:num>
  <w:num w:numId="3" w16cid:durableId="2142992583">
    <w:abstractNumId w:val="0"/>
  </w:num>
  <w:num w:numId="4" w16cid:durableId="102457732">
    <w:abstractNumId w:val="1"/>
  </w:num>
  <w:num w:numId="5" w16cid:durableId="1578512052">
    <w:abstractNumId w:val="2"/>
  </w:num>
  <w:num w:numId="6" w16cid:durableId="1236547490">
    <w:abstractNumId w:val="10"/>
  </w:num>
  <w:num w:numId="7" w16cid:durableId="414280458">
    <w:abstractNumId w:val="7"/>
  </w:num>
  <w:num w:numId="8" w16cid:durableId="1059788564">
    <w:abstractNumId w:val="13"/>
  </w:num>
  <w:num w:numId="9" w16cid:durableId="1047922356">
    <w:abstractNumId w:val="9"/>
  </w:num>
  <w:num w:numId="10" w16cid:durableId="697507067">
    <w:abstractNumId w:val="14"/>
  </w:num>
  <w:num w:numId="11" w16cid:durableId="1525050453">
    <w:abstractNumId w:val="12"/>
  </w:num>
  <w:num w:numId="12" w16cid:durableId="215092348">
    <w:abstractNumId w:val="5"/>
  </w:num>
  <w:num w:numId="13" w16cid:durableId="164591424">
    <w:abstractNumId w:val="6"/>
  </w:num>
  <w:num w:numId="14" w16cid:durableId="660816996">
    <w:abstractNumId w:val="3"/>
  </w:num>
  <w:num w:numId="15" w16cid:durableId="4656588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06B"/>
    <w:rsid w:val="00010D73"/>
    <w:rsid w:val="0001314D"/>
    <w:rsid w:val="000132D1"/>
    <w:rsid w:val="0001443F"/>
    <w:rsid w:val="00016658"/>
    <w:rsid w:val="00021EB3"/>
    <w:rsid w:val="0003018C"/>
    <w:rsid w:val="000309DF"/>
    <w:rsid w:val="00031FEB"/>
    <w:rsid w:val="000371CE"/>
    <w:rsid w:val="00046B4A"/>
    <w:rsid w:val="00047934"/>
    <w:rsid w:val="0005084A"/>
    <w:rsid w:val="00051A9E"/>
    <w:rsid w:val="00051CAE"/>
    <w:rsid w:val="00051E72"/>
    <w:rsid w:val="000534AD"/>
    <w:rsid w:val="000539ED"/>
    <w:rsid w:val="00053DE3"/>
    <w:rsid w:val="000564C9"/>
    <w:rsid w:val="00056833"/>
    <w:rsid w:val="00062E4A"/>
    <w:rsid w:val="000670A5"/>
    <w:rsid w:val="0007048C"/>
    <w:rsid w:val="00072224"/>
    <w:rsid w:val="000736AB"/>
    <w:rsid w:val="00074CDD"/>
    <w:rsid w:val="0007706B"/>
    <w:rsid w:val="000A19BA"/>
    <w:rsid w:val="000A2C09"/>
    <w:rsid w:val="000A74CB"/>
    <w:rsid w:val="000B12C5"/>
    <w:rsid w:val="000B236E"/>
    <w:rsid w:val="000B480F"/>
    <w:rsid w:val="000B4986"/>
    <w:rsid w:val="000B6C44"/>
    <w:rsid w:val="000C0039"/>
    <w:rsid w:val="000C11ED"/>
    <w:rsid w:val="000C7368"/>
    <w:rsid w:val="000D1AFB"/>
    <w:rsid w:val="000D5BE5"/>
    <w:rsid w:val="000E1E4D"/>
    <w:rsid w:val="000E246B"/>
    <w:rsid w:val="000E6225"/>
    <w:rsid w:val="000F0CA0"/>
    <w:rsid w:val="000F2156"/>
    <w:rsid w:val="000F4537"/>
    <w:rsid w:val="000F4D89"/>
    <w:rsid w:val="000F5E3D"/>
    <w:rsid w:val="000F5F5D"/>
    <w:rsid w:val="000F6179"/>
    <w:rsid w:val="000F6876"/>
    <w:rsid w:val="000F7F3B"/>
    <w:rsid w:val="00100384"/>
    <w:rsid w:val="00101744"/>
    <w:rsid w:val="00104CEA"/>
    <w:rsid w:val="00112288"/>
    <w:rsid w:val="00112BBD"/>
    <w:rsid w:val="0012335E"/>
    <w:rsid w:val="001260DF"/>
    <w:rsid w:val="00130F86"/>
    <w:rsid w:val="00131078"/>
    <w:rsid w:val="00132B57"/>
    <w:rsid w:val="001335C6"/>
    <w:rsid w:val="00133C52"/>
    <w:rsid w:val="00135167"/>
    <w:rsid w:val="001352AB"/>
    <w:rsid w:val="00140B98"/>
    <w:rsid w:val="001451B9"/>
    <w:rsid w:val="001508F3"/>
    <w:rsid w:val="00154F0E"/>
    <w:rsid w:val="00160EA8"/>
    <w:rsid w:val="001622AF"/>
    <w:rsid w:val="00164BD8"/>
    <w:rsid w:val="00167C80"/>
    <w:rsid w:val="00174486"/>
    <w:rsid w:val="00174541"/>
    <w:rsid w:val="00175FFB"/>
    <w:rsid w:val="00182723"/>
    <w:rsid w:val="00185A49"/>
    <w:rsid w:val="00186225"/>
    <w:rsid w:val="0018773E"/>
    <w:rsid w:val="001A5909"/>
    <w:rsid w:val="001A6378"/>
    <w:rsid w:val="001B1257"/>
    <w:rsid w:val="001B1415"/>
    <w:rsid w:val="001B484F"/>
    <w:rsid w:val="001B7378"/>
    <w:rsid w:val="001C0302"/>
    <w:rsid w:val="001C532F"/>
    <w:rsid w:val="001C6C49"/>
    <w:rsid w:val="001D4B64"/>
    <w:rsid w:val="001D6B50"/>
    <w:rsid w:val="001E52E4"/>
    <w:rsid w:val="001F16A2"/>
    <w:rsid w:val="001F207B"/>
    <w:rsid w:val="001F6C2D"/>
    <w:rsid w:val="00207849"/>
    <w:rsid w:val="00210607"/>
    <w:rsid w:val="00211108"/>
    <w:rsid w:val="00213B82"/>
    <w:rsid w:val="00213C1D"/>
    <w:rsid w:val="0021559E"/>
    <w:rsid w:val="002171C5"/>
    <w:rsid w:val="00217C76"/>
    <w:rsid w:val="00222A56"/>
    <w:rsid w:val="002247FE"/>
    <w:rsid w:val="00225146"/>
    <w:rsid w:val="00226CB3"/>
    <w:rsid w:val="0023285D"/>
    <w:rsid w:val="00240337"/>
    <w:rsid w:val="0024391D"/>
    <w:rsid w:val="0025352F"/>
    <w:rsid w:val="002539BB"/>
    <w:rsid w:val="00255CE2"/>
    <w:rsid w:val="0025698C"/>
    <w:rsid w:val="0026467A"/>
    <w:rsid w:val="00265864"/>
    <w:rsid w:val="002708A6"/>
    <w:rsid w:val="002772BD"/>
    <w:rsid w:val="00282A21"/>
    <w:rsid w:val="002860BF"/>
    <w:rsid w:val="00286C40"/>
    <w:rsid w:val="0029126B"/>
    <w:rsid w:val="0029332E"/>
    <w:rsid w:val="002943C2"/>
    <w:rsid w:val="00297481"/>
    <w:rsid w:val="002A6748"/>
    <w:rsid w:val="002B0440"/>
    <w:rsid w:val="002B206B"/>
    <w:rsid w:val="002B3171"/>
    <w:rsid w:val="002B684C"/>
    <w:rsid w:val="002C1C92"/>
    <w:rsid w:val="002C1E86"/>
    <w:rsid w:val="002D472B"/>
    <w:rsid w:val="002D473A"/>
    <w:rsid w:val="002D786D"/>
    <w:rsid w:val="002E1891"/>
    <w:rsid w:val="002E1DEB"/>
    <w:rsid w:val="002E5DB6"/>
    <w:rsid w:val="002F49B3"/>
    <w:rsid w:val="002F66C4"/>
    <w:rsid w:val="00300F45"/>
    <w:rsid w:val="00304B62"/>
    <w:rsid w:val="0030701D"/>
    <w:rsid w:val="00336F0F"/>
    <w:rsid w:val="00344731"/>
    <w:rsid w:val="003469AB"/>
    <w:rsid w:val="00347262"/>
    <w:rsid w:val="00351652"/>
    <w:rsid w:val="00351867"/>
    <w:rsid w:val="00353A20"/>
    <w:rsid w:val="00355615"/>
    <w:rsid w:val="0035659B"/>
    <w:rsid w:val="00361D26"/>
    <w:rsid w:val="00363B1F"/>
    <w:rsid w:val="0036522E"/>
    <w:rsid w:val="00367396"/>
    <w:rsid w:val="003709D8"/>
    <w:rsid w:val="003726C9"/>
    <w:rsid w:val="00374926"/>
    <w:rsid w:val="00376169"/>
    <w:rsid w:val="00380B8B"/>
    <w:rsid w:val="003824FF"/>
    <w:rsid w:val="00382EC8"/>
    <w:rsid w:val="00383ADD"/>
    <w:rsid w:val="00392E1C"/>
    <w:rsid w:val="00395933"/>
    <w:rsid w:val="003A007F"/>
    <w:rsid w:val="003A01DE"/>
    <w:rsid w:val="003A1779"/>
    <w:rsid w:val="003A5D3A"/>
    <w:rsid w:val="003B79E2"/>
    <w:rsid w:val="003C0DE3"/>
    <w:rsid w:val="003C60F6"/>
    <w:rsid w:val="003C7A75"/>
    <w:rsid w:val="003D4352"/>
    <w:rsid w:val="003E18F4"/>
    <w:rsid w:val="003E2DA4"/>
    <w:rsid w:val="003E2E35"/>
    <w:rsid w:val="003E5C47"/>
    <w:rsid w:val="003F2D21"/>
    <w:rsid w:val="003F5439"/>
    <w:rsid w:val="004076E9"/>
    <w:rsid w:val="00414813"/>
    <w:rsid w:val="00416DC1"/>
    <w:rsid w:val="00430C48"/>
    <w:rsid w:val="00433CB5"/>
    <w:rsid w:val="0044224C"/>
    <w:rsid w:val="00443639"/>
    <w:rsid w:val="00446355"/>
    <w:rsid w:val="0044774A"/>
    <w:rsid w:val="004563DD"/>
    <w:rsid w:val="00462440"/>
    <w:rsid w:val="004652D3"/>
    <w:rsid w:val="004657B2"/>
    <w:rsid w:val="004722C2"/>
    <w:rsid w:val="00484CE2"/>
    <w:rsid w:val="00485D17"/>
    <w:rsid w:val="004914CB"/>
    <w:rsid w:val="00497369"/>
    <w:rsid w:val="004A5D71"/>
    <w:rsid w:val="004A786E"/>
    <w:rsid w:val="004B09C3"/>
    <w:rsid w:val="004B5569"/>
    <w:rsid w:val="004B62EF"/>
    <w:rsid w:val="004C01A7"/>
    <w:rsid w:val="004D18E3"/>
    <w:rsid w:val="004D1C0F"/>
    <w:rsid w:val="004D539A"/>
    <w:rsid w:val="004E105E"/>
    <w:rsid w:val="004E6955"/>
    <w:rsid w:val="004F7A83"/>
    <w:rsid w:val="00503E82"/>
    <w:rsid w:val="00504B83"/>
    <w:rsid w:val="00505644"/>
    <w:rsid w:val="005057E0"/>
    <w:rsid w:val="005104C0"/>
    <w:rsid w:val="0051112D"/>
    <w:rsid w:val="00520DBD"/>
    <w:rsid w:val="00520F00"/>
    <w:rsid w:val="00525018"/>
    <w:rsid w:val="00526196"/>
    <w:rsid w:val="005263CD"/>
    <w:rsid w:val="0052773A"/>
    <w:rsid w:val="00527AAD"/>
    <w:rsid w:val="00535EF8"/>
    <w:rsid w:val="00543DF4"/>
    <w:rsid w:val="00547C3A"/>
    <w:rsid w:val="00551462"/>
    <w:rsid w:val="005528BF"/>
    <w:rsid w:val="005540B3"/>
    <w:rsid w:val="0055517D"/>
    <w:rsid w:val="005603E9"/>
    <w:rsid w:val="00560F4E"/>
    <w:rsid w:val="00561EFF"/>
    <w:rsid w:val="00565200"/>
    <w:rsid w:val="00567DE5"/>
    <w:rsid w:val="00567E59"/>
    <w:rsid w:val="005764BF"/>
    <w:rsid w:val="00576F0F"/>
    <w:rsid w:val="00583A1F"/>
    <w:rsid w:val="00585647"/>
    <w:rsid w:val="00585A3D"/>
    <w:rsid w:val="00585C3D"/>
    <w:rsid w:val="00591CC1"/>
    <w:rsid w:val="005A4B10"/>
    <w:rsid w:val="005A7F30"/>
    <w:rsid w:val="005B65B5"/>
    <w:rsid w:val="005C77DE"/>
    <w:rsid w:val="005D742D"/>
    <w:rsid w:val="005E0503"/>
    <w:rsid w:val="005E1624"/>
    <w:rsid w:val="005E1E0C"/>
    <w:rsid w:val="005E2288"/>
    <w:rsid w:val="005E387E"/>
    <w:rsid w:val="005E53CE"/>
    <w:rsid w:val="005E721D"/>
    <w:rsid w:val="005F5051"/>
    <w:rsid w:val="005F72D5"/>
    <w:rsid w:val="006008A3"/>
    <w:rsid w:val="00604D3F"/>
    <w:rsid w:val="00605CA8"/>
    <w:rsid w:val="00606B2E"/>
    <w:rsid w:val="00607877"/>
    <w:rsid w:val="006105EA"/>
    <w:rsid w:val="00613E0F"/>
    <w:rsid w:val="006149C4"/>
    <w:rsid w:val="006167AA"/>
    <w:rsid w:val="0062483F"/>
    <w:rsid w:val="00632BF9"/>
    <w:rsid w:val="00632F5C"/>
    <w:rsid w:val="00636C91"/>
    <w:rsid w:val="006378DA"/>
    <w:rsid w:val="00637EE7"/>
    <w:rsid w:val="00647912"/>
    <w:rsid w:val="0065050C"/>
    <w:rsid w:val="0065467C"/>
    <w:rsid w:val="0066271B"/>
    <w:rsid w:val="00663BD8"/>
    <w:rsid w:val="006648CD"/>
    <w:rsid w:val="00674BB2"/>
    <w:rsid w:val="006759A4"/>
    <w:rsid w:val="006761FD"/>
    <w:rsid w:val="0067699A"/>
    <w:rsid w:val="0068062A"/>
    <w:rsid w:val="00683118"/>
    <w:rsid w:val="00684748"/>
    <w:rsid w:val="00692070"/>
    <w:rsid w:val="006A149B"/>
    <w:rsid w:val="006A73FD"/>
    <w:rsid w:val="006B0653"/>
    <w:rsid w:val="006B162F"/>
    <w:rsid w:val="006B2F2A"/>
    <w:rsid w:val="006B7D8C"/>
    <w:rsid w:val="006B7FC2"/>
    <w:rsid w:val="006C0DCD"/>
    <w:rsid w:val="006C1D43"/>
    <w:rsid w:val="006C1E40"/>
    <w:rsid w:val="006C761E"/>
    <w:rsid w:val="006D04D6"/>
    <w:rsid w:val="006D415B"/>
    <w:rsid w:val="006D4AC3"/>
    <w:rsid w:val="006E0673"/>
    <w:rsid w:val="006E33D9"/>
    <w:rsid w:val="006E4E92"/>
    <w:rsid w:val="006F05B1"/>
    <w:rsid w:val="007018B7"/>
    <w:rsid w:val="00705188"/>
    <w:rsid w:val="00706853"/>
    <w:rsid w:val="00706DD4"/>
    <w:rsid w:val="00710D1C"/>
    <w:rsid w:val="00717756"/>
    <w:rsid w:val="0072474A"/>
    <w:rsid w:val="00725408"/>
    <w:rsid w:val="00725C14"/>
    <w:rsid w:val="0072785A"/>
    <w:rsid w:val="00731440"/>
    <w:rsid w:val="00733D1B"/>
    <w:rsid w:val="00740439"/>
    <w:rsid w:val="00740888"/>
    <w:rsid w:val="00742235"/>
    <w:rsid w:val="00747847"/>
    <w:rsid w:val="00750EBA"/>
    <w:rsid w:val="0076508D"/>
    <w:rsid w:val="007676DE"/>
    <w:rsid w:val="00772936"/>
    <w:rsid w:val="00774239"/>
    <w:rsid w:val="00775397"/>
    <w:rsid w:val="0077662D"/>
    <w:rsid w:val="00777992"/>
    <w:rsid w:val="0079013C"/>
    <w:rsid w:val="007927F5"/>
    <w:rsid w:val="00796D2C"/>
    <w:rsid w:val="007A3EDB"/>
    <w:rsid w:val="007B4259"/>
    <w:rsid w:val="007B4C06"/>
    <w:rsid w:val="007B59D8"/>
    <w:rsid w:val="007C4C5B"/>
    <w:rsid w:val="007C77BB"/>
    <w:rsid w:val="007D3843"/>
    <w:rsid w:val="007D74F4"/>
    <w:rsid w:val="007D7C11"/>
    <w:rsid w:val="007E040F"/>
    <w:rsid w:val="007E0636"/>
    <w:rsid w:val="007E2352"/>
    <w:rsid w:val="007F17F0"/>
    <w:rsid w:val="007F24B6"/>
    <w:rsid w:val="007F5DF0"/>
    <w:rsid w:val="007F6DF6"/>
    <w:rsid w:val="00801BA6"/>
    <w:rsid w:val="00811416"/>
    <w:rsid w:val="00815D29"/>
    <w:rsid w:val="00821BBE"/>
    <w:rsid w:val="0082652D"/>
    <w:rsid w:val="008303A6"/>
    <w:rsid w:val="00831FA2"/>
    <w:rsid w:val="00832733"/>
    <w:rsid w:val="0083680A"/>
    <w:rsid w:val="00837003"/>
    <w:rsid w:val="00837823"/>
    <w:rsid w:val="00842499"/>
    <w:rsid w:val="00842E3A"/>
    <w:rsid w:val="008459E3"/>
    <w:rsid w:val="00847E8A"/>
    <w:rsid w:val="00854281"/>
    <w:rsid w:val="00854B7C"/>
    <w:rsid w:val="00860CF4"/>
    <w:rsid w:val="008664A2"/>
    <w:rsid w:val="0086776E"/>
    <w:rsid w:val="00871E16"/>
    <w:rsid w:val="00872F50"/>
    <w:rsid w:val="00874365"/>
    <w:rsid w:val="00875E5A"/>
    <w:rsid w:val="008805AA"/>
    <w:rsid w:val="00881E62"/>
    <w:rsid w:val="00883FF4"/>
    <w:rsid w:val="00894D01"/>
    <w:rsid w:val="00897BDF"/>
    <w:rsid w:val="008A1E97"/>
    <w:rsid w:val="008B1FC8"/>
    <w:rsid w:val="008B37FD"/>
    <w:rsid w:val="008B6767"/>
    <w:rsid w:val="008B67E9"/>
    <w:rsid w:val="008C0440"/>
    <w:rsid w:val="008D1317"/>
    <w:rsid w:val="008E0DE5"/>
    <w:rsid w:val="008F28B1"/>
    <w:rsid w:val="008F3CD8"/>
    <w:rsid w:val="008F7B5F"/>
    <w:rsid w:val="0090455C"/>
    <w:rsid w:val="00906BD1"/>
    <w:rsid w:val="009105E1"/>
    <w:rsid w:val="0091078D"/>
    <w:rsid w:val="00916689"/>
    <w:rsid w:val="00923596"/>
    <w:rsid w:val="009246DD"/>
    <w:rsid w:val="0093431C"/>
    <w:rsid w:val="00940667"/>
    <w:rsid w:val="00941128"/>
    <w:rsid w:val="00942D93"/>
    <w:rsid w:val="009454DE"/>
    <w:rsid w:val="00947939"/>
    <w:rsid w:val="009543A1"/>
    <w:rsid w:val="00955B20"/>
    <w:rsid w:val="00956EC5"/>
    <w:rsid w:val="00964DE6"/>
    <w:rsid w:val="00971335"/>
    <w:rsid w:val="00971485"/>
    <w:rsid w:val="00980B3C"/>
    <w:rsid w:val="0098483C"/>
    <w:rsid w:val="00986B21"/>
    <w:rsid w:val="00990253"/>
    <w:rsid w:val="00990DB4"/>
    <w:rsid w:val="009944D6"/>
    <w:rsid w:val="009958CB"/>
    <w:rsid w:val="009A0D66"/>
    <w:rsid w:val="009B2F7D"/>
    <w:rsid w:val="009B31B2"/>
    <w:rsid w:val="009B3956"/>
    <w:rsid w:val="009C54FA"/>
    <w:rsid w:val="009C723F"/>
    <w:rsid w:val="009D0487"/>
    <w:rsid w:val="009D102B"/>
    <w:rsid w:val="009D1FFB"/>
    <w:rsid w:val="009D21BE"/>
    <w:rsid w:val="009D22EB"/>
    <w:rsid w:val="009D2CF7"/>
    <w:rsid w:val="009D42CC"/>
    <w:rsid w:val="009D7632"/>
    <w:rsid w:val="009F0ED6"/>
    <w:rsid w:val="009F477B"/>
    <w:rsid w:val="00A023CC"/>
    <w:rsid w:val="00A10524"/>
    <w:rsid w:val="00A11AC5"/>
    <w:rsid w:val="00A11DB1"/>
    <w:rsid w:val="00A13318"/>
    <w:rsid w:val="00A15AF4"/>
    <w:rsid w:val="00A174A1"/>
    <w:rsid w:val="00A20A7A"/>
    <w:rsid w:val="00A31FDE"/>
    <w:rsid w:val="00A32674"/>
    <w:rsid w:val="00A32D87"/>
    <w:rsid w:val="00A403C5"/>
    <w:rsid w:val="00A41940"/>
    <w:rsid w:val="00A41BEA"/>
    <w:rsid w:val="00A44878"/>
    <w:rsid w:val="00A4533F"/>
    <w:rsid w:val="00A47531"/>
    <w:rsid w:val="00A47AA5"/>
    <w:rsid w:val="00A552D6"/>
    <w:rsid w:val="00A5614F"/>
    <w:rsid w:val="00A57F54"/>
    <w:rsid w:val="00A6054A"/>
    <w:rsid w:val="00A6127E"/>
    <w:rsid w:val="00A6464D"/>
    <w:rsid w:val="00A65DF8"/>
    <w:rsid w:val="00A727A8"/>
    <w:rsid w:val="00A76733"/>
    <w:rsid w:val="00A90F34"/>
    <w:rsid w:val="00A91C14"/>
    <w:rsid w:val="00A94E66"/>
    <w:rsid w:val="00AA6CCD"/>
    <w:rsid w:val="00AB3F38"/>
    <w:rsid w:val="00AB76C8"/>
    <w:rsid w:val="00AC107F"/>
    <w:rsid w:val="00AC62CF"/>
    <w:rsid w:val="00AD07E7"/>
    <w:rsid w:val="00AD28CB"/>
    <w:rsid w:val="00AD540E"/>
    <w:rsid w:val="00AE366E"/>
    <w:rsid w:val="00AE6A54"/>
    <w:rsid w:val="00AF52DE"/>
    <w:rsid w:val="00B00976"/>
    <w:rsid w:val="00B00B0E"/>
    <w:rsid w:val="00B00E23"/>
    <w:rsid w:val="00B037E8"/>
    <w:rsid w:val="00B03CC7"/>
    <w:rsid w:val="00B05C53"/>
    <w:rsid w:val="00B122F3"/>
    <w:rsid w:val="00B2311E"/>
    <w:rsid w:val="00B23FD6"/>
    <w:rsid w:val="00B31B50"/>
    <w:rsid w:val="00B31F80"/>
    <w:rsid w:val="00B32055"/>
    <w:rsid w:val="00B325B9"/>
    <w:rsid w:val="00B33F7A"/>
    <w:rsid w:val="00B353E9"/>
    <w:rsid w:val="00B36274"/>
    <w:rsid w:val="00B419CF"/>
    <w:rsid w:val="00B4439D"/>
    <w:rsid w:val="00B53156"/>
    <w:rsid w:val="00B65801"/>
    <w:rsid w:val="00B671DC"/>
    <w:rsid w:val="00B8063F"/>
    <w:rsid w:val="00B833F2"/>
    <w:rsid w:val="00B87A3D"/>
    <w:rsid w:val="00B90CAE"/>
    <w:rsid w:val="00B92B95"/>
    <w:rsid w:val="00BA532D"/>
    <w:rsid w:val="00BA6212"/>
    <w:rsid w:val="00BA6627"/>
    <w:rsid w:val="00BB0CD6"/>
    <w:rsid w:val="00BB1BF6"/>
    <w:rsid w:val="00BB38A7"/>
    <w:rsid w:val="00BB6BE2"/>
    <w:rsid w:val="00BC3F47"/>
    <w:rsid w:val="00BD0C93"/>
    <w:rsid w:val="00BD5445"/>
    <w:rsid w:val="00BE038A"/>
    <w:rsid w:val="00BE24E0"/>
    <w:rsid w:val="00BE3423"/>
    <w:rsid w:val="00BE52DF"/>
    <w:rsid w:val="00BE6544"/>
    <w:rsid w:val="00BF44F4"/>
    <w:rsid w:val="00BF4919"/>
    <w:rsid w:val="00BF4A50"/>
    <w:rsid w:val="00C01F45"/>
    <w:rsid w:val="00C02BED"/>
    <w:rsid w:val="00C05548"/>
    <w:rsid w:val="00C0754E"/>
    <w:rsid w:val="00C07B27"/>
    <w:rsid w:val="00C07DDD"/>
    <w:rsid w:val="00C231BE"/>
    <w:rsid w:val="00C243CD"/>
    <w:rsid w:val="00C24770"/>
    <w:rsid w:val="00C33D57"/>
    <w:rsid w:val="00C3593E"/>
    <w:rsid w:val="00C3692A"/>
    <w:rsid w:val="00C410EF"/>
    <w:rsid w:val="00C47403"/>
    <w:rsid w:val="00C5300F"/>
    <w:rsid w:val="00C55600"/>
    <w:rsid w:val="00C56550"/>
    <w:rsid w:val="00C572D7"/>
    <w:rsid w:val="00C61D88"/>
    <w:rsid w:val="00C728F6"/>
    <w:rsid w:val="00C805F1"/>
    <w:rsid w:val="00C85681"/>
    <w:rsid w:val="00C9066B"/>
    <w:rsid w:val="00CA7616"/>
    <w:rsid w:val="00CB2568"/>
    <w:rsid w:val="00CB5774"/>
    <w:rsid w:val="00CB5D21"/>
    <w:rsid w:val="00CC066E"/>
    <w:rsid w:val="00CC0C95"/>
    <w:rsid w:val="00CC34E5"/>
    <w:rsid w:val="00CC36CB"/>
    <w:rsid w:val="00CC6D2D"/>
    <w:rsid w:val="00CC72EB"/>
    <w:rsid w:val="00CD05C5"/>
    <w:rsid w:val="00CD4229"/>
    <w:rsid w:val="00CD68F1"/>
    <w:rsid w:val="00CD7037"/>
    <w:rsid w:val="00CE126E"/>
    <w:rsid w:val="00CE4CDA"/>
    <w:rsid w:val="00CF00AC"/>
    <w:rsid w:val="00CF2CD9"/>
    <w:rsid w:val="00CF2DCA"/>
    <w:rsid w:val="00CF5402"/>
    <w:rsid w:val="00D02160"/>
    <w:rsid w:val="00D0520A"/>
    <w:rsid w:val="00D05358"/>
    <w:rsid w:val="00D111E7"/>
    <w:rsid w:val="00D1518D"/>
    <w:rsid w:val="00D1714E"/>
    <w:rsid w:val="00D23FCF"/>
    <w:rsid w:val="00D24891"/>
    <w:rsid w:val="00D259D5"/>
    <w:rsid w:val="00D25E0F"/>
    <w:rsid w:val="00D26444"/>
    <w:rsid w:val="00D3615C"/>
    <w:rsid w:val="00D4191E"/>
    <w:rsid w:val="00D5077F"/>
    <w:rsid w:val="00D51CD2"/>
    <w:rsid w:val="00D566BB"/>
    <w:rsid w:val="00D572E2"/>
    <w:rsid w:val="00D6154E"/>
    <w:rsid w:val="00D617C4"/>
    <w:rsid w:val="00D646B2"/>
    <w:rsid w:val="00D66F96"/>
    <w:rsid w:val="00D81C29"/>
    <w:rsid w:val="00D82D6E"/>
    <w:rsid w:val="00D902D2"/>
    <w:rsid w:val="00D91878"/>
    <w:rsid w:val="00D920A3"/>
    <w:rsid w:val="00D94D0B"/>
    <w:rsid w:val="00D9743E"/>
    <w:rsid w:val="00D977C5"/>
    <w:rsid w:val="00DA7978"/>
    <w:rsid w:val="00DA7EDD"/>
    <w:rsid w:val="00DB215F"/>
    <w:rsid w:val="00DB71F1"/>
    <w:rsid w:val="00DC08C8"/>
    <w:rsid w:val="00DC09F0"/>
    <w:rsid w:val="00DD1F91"/>
    <w:rsid w:val="00DD463E"/>
    <w:rsid w:val="00DD704B"/>
    <w:rsid w:val="00DE0AB9"/>
    <w:rsid w:val="00DE2294"/>
    <w:rsid w:val="00DE3A71"/>
    <w:rsid w:val="00DE791F"/>
    <w:rsid w:val="00DF0084"/>
    <w:rsid w:val="00DF7B0B"/>
    <w:rsid w:val="00DF7E8D"/>
    <w:rsid w:val="00E0597F"/>
    <w:rsid w:val="00E06895"/>
    <w:rsid w:val="00E0713E"/>
    <w:rsid w:val="00E14FE7"/>
    <w:rsid w:val="00E15081"/>
    <w:rsid w:val="00E171B4"/>
    <w:rsid w:val="00E34D43"/>
    <w:rsid w:val="00E37236"/>
    <w:rsid w:val="00E42158"/>
    <w:rsid w:val="00E4244A"/>
    <w:rsid w:val="00E455B8"/>
    <w:rsid w:val="00E5247C"/>
    <w:rsid w:val="00E61183"/>
    <w:rsid w:val="00E674BE"/>
    <w:rsid w:val="00E72F8E"/>
    <w:rsid w:val="00E73B87"/>
    <w:rsid w:val="00E74814"/>
    <w:rsid w:val="00E7672F"/>
    <w:rsid w:val="00E8119E"/>
    <w:rsid w:val="00E872D0"/>
    <w:rsid w:val="00EA0230"/>
    <w:rsid w:val="00EA28E1"/>
    <w:rsid w:val="00EA2DCA"/>
    <w:rsid w:val="00EA358E"/>
    <w:rsid w:val="00EA50F6"/>
    <w:rsid w:val="00EB0B8B"/>
    <w:rsid w:val="00EB2A39"/>
    <w:rsid w:val="00EC303F"/>
    <w:rsid w:val="00EC3183"/>
    <w:rsid w:val="00ED03F7"/>
    <w:rsid w:val="00ED1016"/>
    <w:rsid w:val="00ED5317"/>
    <w:rsid w:val="00ED65F7"/>
    <w:rsid w:val="00EE2CF3"/>
    <w:rsid w:val="00EF617D"/>
    <w:rsid w:val="00F04C4F"/>
    <w:rsid w:val="00F07F9B"/>
    <w:rsid w:val="00F1445C"/>
    <w:rsid w:val="00F164C7"/>
    <w:rsid w:val="00F2100B"/>
    <w:rsid w:val="00F21F17"/>
    <w:rsid w:val="00F2677F"/>
    <w:rsid w:val="00F35E5A"/>
    <w:rsid w:val="00F37F90"/>
    <w:rsid w:val="00F4020B"/>
    <w:rsid w:val="00F423A4"/>
    <w:rsid w:val="00F43473"/>
    <w:rsid w:val="00F4348F"/>
    <w:rsid w:val="00F4475D"/>
    <w:rsid w:val="00F52F0D"/>
    <w:rsid w:val="00F52FF5"/>
    <w:rsid w:val="00F55BE0"/>
    <w:rsid w:val="00F645F8"/>
    <w:rsid w:val="00F800D7"/>
    <w:rsid w:val="00F8229C"/>
    <w:rsid w:val="00F95EBA"/>
    <w:rsid w:val="00F97F53"/>
    <w:rsid w:val="00FA166C"/>
    <w:rsid w:val="00FA6381"/>
    <w:rsid w:val="00FA6860"/>
    <w:rsid w:val="00FB1989"/>
    <w:rsid w:val="00FB410D"/>
    <w:rsid w:val="00FB619F"/>
    <w:rsid w:val="00FB79E4"/>
    <w:rsid w:val="00FC095E"/>
    <w:rsid w:val="00FC2222"/>
    <w:rsid w:val="00FC357E"/>
    <w:rsid w:val="00FC4A7C"/>
    <w:rsid w:val="00FC5A91"/>
    <w:rsid w:val="00FC70BB"/>
    <w:rsid w:val="00FC7FCD"/>
    <w:rsid w:val="00FD22B9"/>
    <w:rsid w:val="00FD4C5B"/>
    <w:rsid w:val="00FD6CF1"/>
    <w:rsid w:val="00FD75B5"/>
    <w:rsid w:val="00FE1FB6"/>
    <w:rsid w:val="00FE2848"/>
    <w:rsid w:val="00FE38E9"/>
    <w:rsid w:val="00FE3B14"/>
    <w:rsid w:val="00FF0D7E"/>
    <w:rsid w:val="00FF0EEE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3A78E"/>
  <w15:docId w15:val="{E334FD0D-3687-4790-A3F2-2852CEC86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ED1016"/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rPr>
      <w:color w:val="0000FF"/>
      <w:u w:val="single"/>
    </w:rPr>
  </w:style>
  <w:style w:type="paragraph" w:customStyle="1" w:styleId="Corpodeltesto">
    <w:name w:val="Corpo del testo"/>
    <w:basedOn w:val="Normale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semiHidden/>
    <w:rPr>
      <w:vertAlign w:val="superscrip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34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0">
    <w:name w:val="Titolo #6_"/>
    <w:link w:val="Titolo61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158"/>
    <w:rPr>
      <w:rFonts w:ascii="Arial" w:eastAsia="Arial" w:hAnsi="Arial" w:cs="Arial"/>
      <w:sz w:val="22"/>
      <w:szCs w:val="22"/>
      <w:lang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6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Microsoft_Excel_97-2003_Worksheet.xls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B33B32-E0A3-49D6-8A3E-A09761E2C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assunta boffo</dc:creator>
  <cp:lastModifiedBy>ospite</cp:lastModifiedBy>
  <cp:revision>3</cp:revision>
  <cp:lastPrinted>2020-02-24T13:03:00Z</cp:lastPrinted>
  <dcterms:created xsi:type="dcterms:W3CDTF">2024-02-10T18:55:00Z</dcterms:created>
  <dcterms:modified xsi:type="dcterms:W3CDTF">2024-02-10T21:06:00Z</dcterms:modified>
</cp:coreProperties>
</file>